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12FAF" w14:textId="77777777" w:rsidR="00180358" w:rsidRPr="003243D0" w:rsidRDefault="00180358" w:rsidP="00180358">
      <w:pPr>
        <w:jc w:val="right"/>
      </w:pPr>
      <w:r w:rsidRPr="003243D0">
        <w:t>Załącznik nr 2</w:t>
      </w:r>
    </w:p>
    <w:p w14:paraId="59EEEFDD" w14:textId="77777777" w:rsidR="00180358" w:rsidRPr="003243D0" w:rsidRDefault="00180358" w:rsidP="00180358"/>
    <w:p w14:paraId="3E74E055" w14:textId="1BEFF915" w:rsidR="00180358" w:rsidRPr="003243D0" w:rsidRDefault="00180358" w:rsidP="00180358">
      <w:r w:rsidRPr="003243D0">
        <w:t>…………………………………</w:t>
      </w:r>
      <w:r w:rsidR="003243D0">
        <w:tab/>
      </w:r>
      <w:r w:rsidR="003243D0">
        <w:tab/>
      </w:r>
      <w:r w:rsidR="003243D0">
        <w:tab/>
      </w:r>
      <w:r w:rsidR="003243D0">
        <w:tab/>
      </w:r>
      <w:r w:rsidRPr="003243D0">
        <w:t>……………………………………</w:t>
      </w:r>
    </w:p>
    <w:p w14:paraId="24CEE32A" w14:textId="397E605F" w:rsidR="00180358" w:rsidRPr="003243D0" w:rsidRDefault="00180358" w:rsidP="00180358">
      <w:r w:rsidRPr="003243D0">
        <w:tab/>
      </w:r>
      <w:r w:rsidRPr="003243D0">
        <w:tab/>
      </w:r>
      <w:r w:rsidRPr="003243D0">
        <w:tab/>
      </w:r>
      <w:r w:rsidRPr="003243D0">
        <w:tab/>
      </w:r>
      <w:r w:rsidRPr="003243D0">
        <w:tab/>
      </w:r>
      <w:r w:rsidRPr="003243D0">
        <w:tab/>
      </w:r>
      <w:r w:rsidRPr="003243D0">
        <w:tab/>
      </w:r>
      <w:r w:rsidR="003243D0">
        <w:tab/>
      </w:r>
      <w:r w:rsidRPr="003243D0">
        <w:tab/>
        <w:t>(miejscowość i data)</w:t>
      </w:r>
    </w:p>
    <w:p w14:paraId="22FBC141" w14:textId="77777777" w:rsidR="003243D0" w:rsidRDefault="003243D0" w:rsidP="00180358">
      <w:pPr>
        <w:jc w:val="center"/>
        <w:rPr>
          <w:b/>
        </w:rPr>
      </w:pPr>
    </w:p>
    <w:p w14:paraId="20605DC4" w14:textId="77777777" w:rsidR="003243D0" w:rsidRDefault="003243D0" w:rsidP="00180358">
      <w:pPr>
        <w:jc w:val="center"/>
        <w:rPr>
          <w:b/>
        </w:rPr>
      </w:pPr>
    </w:p>
    <w:p w14:paraId="2FED8445" w14:textId="2F31B102" w:rsidR="00180358" w:rsidRPr="003243D0" w:rsidRDefault="00180358" w:rsidP="00180358">
      <w:pPr>
        <w:jc w:val="center"/>
      </w:pPr>
      <w:r w:rsidRPr="003243D0">
        <w:rPr>
          <w:b/>
        </w:rPr>
        <w:t xml:space="preserve">FORMULARZ OFERTY </w:t>
      </w:r>
    </w:p>
    <w:p w14:paraId="45F825E1" w14:textId="77777777" w:rsidR="00180358" w:rsidRPr="003243D0" w:rsidRDefault="00180358" w:rsidP="00180358">
      <w:pPr>
        <w:jc w:val="center"/>
        <w:rPr>
          <w:b/>
        </w:rPr>
      </w:pPr>
    </w:p>
    <w:p w14:paraId="5BD20845" w14:textId="77777777" w:rsidR="00180358" w:rsidRPr="003243D0" w:rsidRDefault="00180358" w:rsidP="00180358">
      <w:pPr>
        <w:numPr>
          <w:ilvl w:val="0"/>
          <w:numId w:val="3"/>
        </w:numPr>
        <w:tabs>
          <w:tab w:val="clear" w:pos="0"/>
          <w:tab w:val="num" w:pos="720"/>
        </w:tabs>
        <w:jc w:val="both"/>
      </w:pPr>
      <w:r w:rsidRPr="003243D0">
        <w:rPr>
          <w:b/>
        </w:rPr>
        <w:t>Nazwa i adres oferenta</w:t>
      </w:r>
    </w:p>
    <w:p w14:paraId="23942F9C" w14:textId="77777777" w:rsidR="00180358" w:rsidRPr="003243D0" w:rsidRDefault="00180358" w:rsidP="00180358">
      <w:pPr>
        <w:ind w:left="360"/>
        <w:jc w:val="both"/>
        <w:rPr>
          <w:b/>
        </w:rPr>
      </w:pPr>
    </w:p>
    <w:p w14:paraId="06F346C5" w14:textId="77777777" w:rsidR="00180358" w:rsidRPr="003243D0" w:rsidRDefault="00180358" w:rsidP="00180358">
      <w:pPr>
        <w:ind w:left="360"/>
        <w:jc w:val="both"/>
      </w:pPr>
      <w:r w:rsidRPr="003243D0">
        <w:t>Nazwa ………………………………………………</w:t>
      </w:r>
    </w:p>
    <w:p w14:paraId="3DEEB7E7" w14:textId="77777777" w:rsidR="00180358" w:rsidRPr="003243D0" w:rsidRDefault="00180358" w:rsidP="00180358">
      <w:pPr>
        <w:ind w:left="360"/>
        <w:jc w:val="both"/>
      </w:pPr>
      <w:r w:rsidRPr="003243D0">
        <w:t>Adres ……………………………………………….</w:t>
      </w:r>
    </w:p>
    <w:p w14:paraId="0A11E593" w14:textId="77777777" w:rsidR="00180358" w:rsidRPr="003243D0" w:rsidRDefault="00180358" w:rsidP="00180358">
      <w:pPr>
        <w:ind w:left="360"/>
        <w:jc w:val="both"/>
      </w:pPr>
      <w:r w:rsidRPr="003243D0">
        <w:t>NIP …………………………………………………</w:t>
      </w:r>
    </w:p>
    <w:p w14:paraId="6BA0E4E8" w14:textId="77777777" w:rsidR="00180358" w:rsidRPr="003243D0" w:rsidRDefault="00180358" w:rsidP="00180358">
      <w:pPr>
        <w:ind w:left="360"/>
        <w:jc w:val="both"/>
      </w:pPr>
      <w:r w:rsidRPr="003243D0">
        <w:t>REGON ……………………………………………</w:t>
      </w:r>
    </w:p>
    <w:p w14:paraId="167A9471" w14:textId="77777777" w:rsidR="00180358" w:rsidRPr="003243D0" w:rsidRDefault="00180358" w:rsidP="00180358">
      <w:pPr>
        <w:ind w:left="360"/>
        <w:jc w:val="both"/>
      </w:pPr>
      <w:r w:rsidRPr="003243D0">
        <w:t>e-mail: ……………………………………………</w:t>
      </w:r>
    </w:p>
    <w:p w14:paraId="779D65C6" w14:textId="77777777" w:rsidR="00180358" w:rsidRPr="003243D0" w:rsidRDefault="00180358" w:rsidP="00180358">
      <w:pPr>
        <w:ind w:left="360"/>
        <w:jc w:val="both"/>
      </w:pPr>
    </w:p>
    <w:p w14:paraId="76F95832" w14:textId="77777777" w:rsidR="002A0BCF" w:rsidRDefault="00180358" w:rsidP="002A0BCF">
      <w:pPr>
        <w:jc w:val="both"/>
        <w:rPr>
          <w:b/>
        </w:rPr>
      </w:pPr>
      <w:r w:rsidRPr="002A0BCF">
        <w:rPr>
          <w:b/>
        </w:rPr>
        <w:t>Oferuję wykonanie przedmiotu zamówienia, polegającego na dostawie</w:t>
      </w:r>
      <w:bookmarkStart w:id="0" w:name="OLE_LINK1"/>
      <w:bookmarkStart w:id="1" w:name="OLE_LINK2"/>
      <w:r w:rsidRPr="002A0BCF">
        <w:rPr>
          <w:b/>
        </w:rPr>
        <w:t xml:space="preserve"> pn.:</w:t>
      </w:r>
      <w:bookmarkEnd w:id="0"/>
      <w:bookmarkEnd w:id="1"/>
      <w:r w:rsidRPr="002A0BCF">
        <w:rPr>
          <w:b/>
        </w:rPr>
        <w:t xml:space="preserve"> </w:t>
      </w:r>
    </w:p>
    <w:p w14:paraId="68F30A83" w14:textId="213485AF" w:rsidR="002A0BCF" w:rsidRDefault="002A0BCF" w:rsidP="002A0BCF">
      <w:pPr>
        <w:jc w:val="both"/>
        <w:rPr>
          <w:b/>
          <w:iCs/>
        </w:rPr>
      </w:pPr>
      <w:r w:rsidRPr="00DE23BB">
        <w:rPr>
          <w:b/>
          <w:iCs/>
        </w:rPr>
        <w:t>„Dostawa</w:t>
      </w:r>
      <w:r>
        <w:rPr>
          <w:b/>
          <w:iCs/>
        </w:rPr>
        <w:t>:</w:t>
      </w:r>
    </w:p>
    <w:p w14:paraId="4EE73182" w14:textId="77777777" w:rsidR="002A0BCF" w:rsidRDefault="002A0BCF" w:rsidP="002A0BCF">
      <w:pPr>
        <w:pStyle w:val="Akapitzlist"/>
        <w:numPr>
          <w:ilvl w:val="1"/>
          <w:numId w:val="4"/>
        </w:numPr>
        <w:ind w:left="567"/>
        <w:jc w:val="both"/>
        <w:rPr>
          <w:b/>
          <w:iCs/>
        </w:rPr>
      </w:pPr>
      <w:r w:rsidRPr="00315720">
        <w:rPr>
          <w:b/>
          <w:iCs/>
        </w:rPr>
        <w:t xml:space="preserve">serwera dla Gminnego Ośrodka Pomocy Społecznej w Janowcu Kościelnym </w:t>
      </w:r>
    </w:p>
    <w:p w14:paraId="166333FA" w14:textId="77777777" w:rsidR="002A0BCF" w:rsidRDefault="002A0BCF" w:rsidP="002A0BCF">
      <w:pPr>
        <w:pStyle w:val="Akapitzlist"/>
        <w:numPr>
          <w:ilvl w:val="1"/>
          <w:numId w:val="4"/>
        </w:numPr>
        <w:ind w:left="567"/>
        <w:jc w:val="both"/>
        <w:rPr>
          <w:b/>
          <w:iCs/>
        </w:rPr>
      </w:pPr>
      <w:r>
        <w:rPr>
          <w:b/>
          <w:iCs/>
        </w:rPr>
        <w:t>UTM dla Gminnego Ośrodka Pomocy Społecznej w Janowcu Kościelnym</w:t>
      </w:r>
    </w:p>
    <w:p w14:paraId="76CDB8F0" w14:textId="77777777" w:rsidR="002A0BCF" w:rsidRDefault="002A0BCF" w:rsidP="002A0BCF">
      <w:pPr>
        <w:pStyle w:val="Akapitzlist"/>
        <w:numPr>
          <w:ilvl w:val="1"/>
          <w:numId w:val="4"/>
        </w:numPr>
        <w:ind w:left="567"/>
        <w:jc w:val="both"/>
        <w:rPr>
          <w:b/>
          <w:iCs/>
        </w:rPr>
      </w:pPr>
      <w:r>
        <w:rPr>
          <w:b/>
          <w:iCs/>
        </w:rPr>
        <w:t>Rozbudowa oprogramowania antywirusowego o funkcję XDR</w:t>
      </w:r>
    </w:p>
    <w:p w14:paraId="4D3CB517" w14:textId="661C9668" w:rsidR="002A0BCF" w:rsidRDefault="002A0BCF" w:rsidP="002A0BCF">
      <w:pPr>
        <w:pStyle w:val="Akapitzlist"/>
        <w:numPr>
          <w:ilvl w:val="1"/>
          <w:numId w:val="4"/>
        </w:numPr>
        <w:ind w:left="567"/>
        <w:jc w:val="both"/>
        <w:rPr>
          <w:b/>
          <w:iCs/>
        </w:rPr>
      </w:pPr>
      <w:r>
        <w:rPr>
          <w:b/>
          <w:iCs/>
        </w:rPr>
        <w:t>Dostawa oprogramowania do zarządzania bezpieczeństwem IT (DLP, monitoring zasobów i zarządzanie dostępem)</w:t>
      </w:r>
    </w:p>
    <w:p w14:paraId="2CFC0E65" w14:textId="77777777" w:rsidR="002A0BCF" w:rsidRPr="00315720" w:rsidRDefault="002A0BCF" w:rsidP="002A0BCF">
      <w:pPr>
        <w:jc w:val="both"/>
        <w:rPr>
          <w:b/>
          <w:iCs/>
        </w:rPr>
      </w:pPr>
      <w:r w:rsidRPr="00315720">
        <w:rPr>
          <w:b/>
          <w:iCs/>
        </w:rPr>
        <w:t>w ramach projektu pn. „Cyberbezpieczny samorząd” realizowanego w ramach Funduszy Europejskich na Rozwój Cyfrowy 2021-2027 (FERC), Priorytet II: Zaawansowane usługi cyfrowe, Działanie 2.2. – Wzmocnienie krajowego systemu cyberbezpieczeństwa”.</w:t>
      </w:r>
    </w:p>
    <w:p w14:paraId="481494F7" w14:textId="5CC106C4" w:rsidR="00180358" w:rsidRPr="003243D0" w:rsidRDefault="00180358" w:rsidP="002A0BCF">
      <w:pPr>
        <w:ind w:left="720"/>
        <w:jc w:val="both"/>
      </w:pPr>
    </w:p>
    <w:p w14:paraId="4268D0D0" w14:textId="77777777" w:rsidR="00180358" w:rsidRPr="003243D0" w:rsidRDefault="00180358" w:rsidP="00180358">
      <w:pPr>
        <w:ind w:left="720"/>
        <w:jc w:val="both"/>
      </w:pPr>
    </w:p>
    <w:p w14:paraId="4A1F8A16" w14:textId="77777777" w:rsidR="00180358" w:rsidRPr="003243D0" w:rsidRDefault="00180358" w:rsidP="00180358">
      <w:pPr>
        <w:ind w:left="720"/>
        <w:jc w:val="both"/>
      </w:pPr>
      <w:r w:rsidRPr="003243D0">
        <w:rPr>
          <w:b/>
        </w:rPr>
        <w:t>Za wykonanie przedmiotu zamówienia oferuję cenę:</w:t>
      </w:r>
    </w:p>
    <w:p w14:paraId="3701559E" w14:textId="77777777" w:rsidR="00180358" w:rsidRPr="003243D0" w:rsidRDefault="00180358" w:rsidP="00180358">
      <w:pPr>
        <w:jc w:val="both"/>
        <w:rPr>
          <w:b/>
        </w:rPr>
      </w:pPr>
    </w:p>
    <w:p w14:paraId="493E7041" w14:textId="77777777" w:rsidR="00180358" w:rsidRPr="003243D0" w:rsidRDefault="00180358" w:rsidP="00180358">
      <w:pPr>
        <w:numPr>
          <w:ilvl w:val="0"/>
          <w:numId w:val="2"/>
        </w:numPr>
        <w:spacing w:line="276" w:lineRule="auto"/>
        <w:jc w:val="both"/>
      </w:pPr>
      <w:r w:rsidRPr="003243D0">
        <w:rPr>
          <w:b/>
        </w:rPr>
        <w:t>Ogółem netto ………………………………….. zł</w:t>
      </w:r>
    </w:p>
    <w:p w14:paraId="7B654FFE" w14:textId="77777777" w:rsidR="00180358" w:rsidRPr="003243D0" w:rsidRDefault="00180358" w:rsidP="00180358">
      <w:pPr>
        <w:numPr>
          <w:ilvl w:val="0"/>
          <w:numId w:val="2"/>
        </w:numPr>
        <w:spacing w:line="276" w:lineRule="auto"/>
        <w:jc w:val="both"/>
      </w:pPr>
      <w:r w:rsidRPr="003243D0">
        <w:rPr>
          <w:b/>
        </w:rPr>
        <w:t>Podatek VAT ………………………………….. zł</w:t>
      </w:r>
    </w:p>
    <w:p w14:paraId="78BAB011" w14:textId="77777777" w:rsidR="00180358" w:rsidRPr="003243D0" w:rsidRDefault="00180358" w:rsidP="00180358">
      <w:pPr>
        <w:numPr>
          <w:ilvl w:val="0"/>
          <w:numId w:val="2"/>
        </w:numPr>
        <w:spacing w:line="276" w:lineRule="auto"/>
        <w:jc w:val="both"/>
      </w:pPr>
      <w:r w:rsidRPr="003243D0">
        <w:rPr>
          <w:b/>
        </w:rPr>
        <w:t>Ogółem wartość oferty brutto ……………….. zł</w:t>
      </w:r>
    </w:p>
    <w:p w14:paraId="2D01727D" w14:textId="77777777" w:rsidR="00180358" w:rsidRPr="003243D0" w:rsidRDefault="00180358" w:rsidP="00180358">
      <w:pPr>
        <w:numPr>
          <w:ilvl w:val="0"/>
          <w:numId w:val="2"/>
        </w:numPr>
        <w:spacing w:line="276" w:lineRule="auto"/>
        <w:jc w:val="both"/>
      </w:pPr>
      <w:r w:rsidRPr="003243D0">
        <w:rPr>
          <w:b/>
        </w:rPr>
        <w:t>Słownie złotych brutto ……………………………………………………………….</w:t>
      </w:r>
    </w:p>
    <w:p w14:paraId="2B91F80F" w14:textId="77777777" w:rsidR="00180358" w:rsidRPr="003243D0" w:rsidRDefault="00180358" w:rsidP="00180358">
      <w:pPr>
        <w:jc w:val="both"/>
        <w:rPr>
          <w:b/>
        </w:rPr>
      </w:pPr>
    </w:p>
    <w:tbl>
      <w:tblPr>
        <w:tblW w:w="9405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426"/>
        <w:gridCol w:w="1343"/>
        <w:gridCol w:w="2280"/>
        <w:gridCol w:w="602"/>
        <w:gridCol w:w="736"/>
        <w:gridCol w:w="1311"/>
        <w:gridCol w:w="1398"/>
        <w:gridCol w:w="1309"/>
      </w:tblGrid>
      <w:tr w:rsidR="003243D0" w:rsidRPr="00A6301A" w14:paraId="7D6B8E83" w14:textId="77777777" w:rsidTr="002A0BCF">
        <w:trPr>
          <w:trHeight w:val="757"/>
          <w:tblHeader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A77AB" w14:textId="77777777" w:rsidR="003243D0" w:rsidRPr="00A6301A" w:rsidRDefault="003243D0" w:rsidP="00A6301A">
            <w:pPr>
              <w:ind w:left="-254" w:right="-106"/>
              <w:jc w:val="center"/>
              <w:rPr>
                <w:bCs/>
                <w:sz w:val="20"/>
                <w:szCs w:val="20"/>
              </w:rPr>
            </w:pPr>
            <w:r w:rsidRPr="00A6301A">
              <w:rPr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DC7B1" w14:textId="77777777" w:rsidR="003243D0" w:rsidRPr="00A6301A" w:rsidRDefault="003243D0" w:rsidP="00464915">
            <w:pPr>
              <w:jc w:val="center"/>
              <w:rPr>
                <w:bCs/>
                <w:sz w:val="20"/>
                <w:szCs w:val="20"/>
              </w:rPr>
            </w:pPr>
            <w:r w:rsidRPr="00A6301A">
              <w:rPr>
                <w:bCs/>
                <w:iCs/>
                <w:sz w:val="20"/>
                <w:szCs w:val="20"/>
              </w:rPr>
              <w:t>Wyszczególnienie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B9B70" w14:textId="77777777" w:rsidR="003243D0" w:rsidRPr="00A6301A" w:rsidRDefault="003243D0" w:rsidP="0046491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6301A">
              <w:rPr>
                <w:bCs/>
                <w:iCs/>
                <w:sz w:val="20"/>
                <w:szCs w:val="20"/>
              </w:rPr>
              <w:t>Oznaczenie oferowanego produktu</w:t>
            </w:r>
          </w:p>
          <w:p w14:paraId="1ED2B2C9" w14:textId="02FDDA9E" w:rsidR="003243D0" w:rsidRPr="00A6301A" w:rsidRDefault="003243D0" w:rsidP="0046491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6301A">
              <w:rPr>
                <w:bCs/>
                <w:iCs/>
                <w:sz w:val="20"/>
                <w:szCs w:val="20"/>
              </w:rPr>
              <w:t>(producent/seria/typ/model)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218890" w14:textId="77777777" w:rsidR="003243D0" w:rsidRPr="00A6301A" w:rsidRDefault="003243D0" w:rsidP="00A6301A">
            <w:pPr>
              <w:ind w:left="-49"/>
              <w:jc w:val="center"/>
              <w:rPr>
                <w:bCs/>
                <w:sz w:val="20"/>
                <w:szCs w:val="20"/>
              </w:rPr>
            </w:pPr>
            <w:r w:rsidRPr="00A6301A">
              <w:rPr>
                <w:bCs/>
                <w:iCs/>
                <w:sz w:val="20"/>
                <w:szCs w:val="20"/>
              </w:rPr>
              <w:t>Jedn.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80B0FC" w14:textId="77777777" w:rsidR="003243D0" w:rsidRPr="00A6301A" w:rsidRDefault="003243D0" w:rsidP="00464915">
            <w:pPr>
              <w:jc w:val="center"/>
              <w:rPr>
                <w:bCs/>
                <w:sz w:val="20"/>
                <w:szCs w:val="20"/>
              </w:rPr>
            </w:pPr>
            <w:r w:rsidRPr="00A6301A">
              <w:rPr>
                <w:bCs/>
                <w:iCs/>
                <w:sz w:val="20"/>
                <w:szCs w:val="20"/>
              </w:rPr>
              <w:t>Ilość jedn.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12A7FD" w14:textId="77777777" w:rsidR="003243D0" w:rsidRPr="00A6301A" w:rsidRDefault="003243D0" w:rsidP="00464915">
            <w:pPr>
              <w:jc w:val="center"/>
              <w:rPr>
                <w:bCs/>
                <w:sz w:val="20"/>
                <w:szCs w:val="20"/>
              </w:rPr>
            </w:pPr>
            <w:r w:rsidRPr="00A6301A">
              <w:rPr>
                <w:bCs/>
                <w:iCs/>
                <w:sz w:val="20"/>
                <w:szCs w:val="20"/>
              </w:rPr>
              <w:t>Cena jedn. brutto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C352BB" w14:textId="77777777" w:rsidR="003243D0" w:rsidRPr="00A6301A" w:rsidRDefault="003243D0" w:rsidP="00464915">
            <w:pPr>
              <w:jc w:val="center"/>
              <w:rPr>
                <w:bCs/>
                <w:sz w:val="20"/>
                <w:szCs w:val="20"/>
              </w:rPr>
            </w:pPr>
            <w:r w:rsidRPr="00A6301A">
              <w:rPr>
                <w:bCs/>
                <w:iCs/>
                <w:sz w:val="20"/>
                <w:szCs w:val="20"/>
              </w:rPr>
              <w:t>Wartość brutto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97DCA" w14:textId="78AF34A6" w:rsidR="003243D0" w:rsidRPr="00A6301A" w:rsidRDefault="003243D0" w:rsidP="00464915">
            <w:pPr>
              <w:jc w:val="center"/>
              <w:rPr>
                <w:bCs/>
                <w:sz w:val="20"/>
                <w:szCs w:val="20"/>
              </w:rPr>
            </w:pPr>
            <w:r w:rsidRPr="00A6301A">
              <w:rPr>
                <w:bCs/>
                <w:sz w:val="20"/>
                <w:szCs w:val="20"/>
              </w:rPr>
              <w:t>Czas gwarancji</w:t>
            </w:r>
            <w:r w:rsidR="00A6301A">
              <w:rPr>
                <w:bCs/>
                <w:sz w:val="20"/>
                <w:szCs w:val="20"/>
              </w:rPr>
              <w:t xml:space="preserve"> w miesiącach</w:t>
            </w:r>
          </w:p>
        </w:tc>
      </w:tr>
      <w:tr w:rsidR="003243D0" w:rsidRPr="00A6301A" w14:paraId="22405B3E" w14:textId="77777777" w:rsidTr="00A6301A">
        <w:trPr>
          <w:trHeight w:val="75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473998" w14:textId="77777777" w:rsidR="003243D0" w:rsidRPr="00A6301A" w:rsidRDefault="003243D0" w:rsidP="00464915">
            <w:pPr>
              <w:jc w:val="center"/>
              <w:rPr>
                <w:bCs/>
                <w:sz w:val="20"/>
                <w:szCs w:val="20"/>
              </w:rPr>
            </w:pPr>
            <w:r w:rsidRPr="00A6301A"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93564" w14:textId="71C31122" w:rsidR="003243D0" w:rsidRPr="00A6301A" w:rsidRDefault="003243D0" w:rsidP="00464915">
            <w:pPr>
              <w:jc w:val="center"/>
              <w:rPr>
                <w:bCs/>
                <w:sz w:val="20"/>
                <w:szCs w:val="20"/>
              </w:rPr>
            </w:pPr>
            <w:r w:rsidRPr="00A6301A">
              <w:rPr>
                <w:bCs/>
                <w:sz w:val="20"/>
                <w:szCs w:val="20"/>
              </w:rPr>
              <w:t>Serwer oprogramowaniem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20782" w14:textId="77777777" w:rsidR="003243D0" w:rsidRPr="00A6301A" w:rsidRDefault="003243D0" w:rsidP="00464915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E6D952" w14:textId="77777777" w:rsidR="003243D0" w:rsidRPr="00A6301A" w:rsidRDefault="003243D0" w:rsidP="00464915">
            <w:pPr>
              <w:jc w:val="center"/>
              <w:rPr>
                <w:bCs/>
                <w:sz w:val="20"/>
                <w:szCs w:val="20"/>
              </w:rPr>
            </w:pPr>
            <w:r w:rsidRPr="00A6301A">
              <w:rPr>
                <w:bCs/>
                <w:iCs/>
                <w:sz w:val="20"/>
                <w:szCs w:val="20"/>
              </w:rPr>
              <w:t>szt.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2C097D" w14:textId="6266F19F" w:rsidR="003243D0" w:rsidRPr="00A6301A" w:rsidRDefault="003243D0" w:rsidP="00464915">
            <w:pPr>
              <w:jc w:val="center"/>
              <w:rPr>
                <w:bCs/>
                <w:sz w:val="20"/>
                <w:szCs w:val="20"/>
              </w:rPr>
            </w:pPr>
            <w:r w:rsidRPr="00A6301A"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74CD10" w14:textId="77777777" w:rsidR="003243D0" w:rsidRPr="00A6301A" w:rsidRDefault="003243D0" w:rsidP="00464915">
            <w:pPr>
              <w:snapToGrid w:val="0"/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EBB1AE" w14:textId="77777777" w:rsidR="003243D0" w:rsidRPr="00A6301A" w:rsidRDefault="003243D0" w:rsidP="00464915">
            <w:pPr>
              <w:snapToGrid w:val="0"/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C5C5F" w14:textId="77777777" w:rsidR="003243D0" w:rsidRPr="00A6301A" w:rsidRDefault="003243D0" w:rsidP="00464915">
            <w:pPr>
              <w:snapToGrid w:val="0"/>
              <w:jc w:val="center"/>
              <w:rPr>
                <w:bCs/>
                <w:iCs/>
                <w:sz w:val="20"/>
                <w:szCs w:val="20"/>
              </w:rPr>
            </w:pPr>
          </w:p>
        </w:tc>
      </w:tr>
      <w:tr w:rsidR="003243D0" w:rsidRPr="00A6301A" w14:paraId="746110F0" w14:textId="77777777" w:rsidTr="00A6301A">
        <w:trPr>
          <w:trHeight w:val="74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F90BE1" w14:textId="77777777" w:rsidR="003243D0" w:rsidRPr="00A6301A" w:rsidRDefault="003243D0" w:rsidP="00464915">
            <w:pPr>
              <w:jc w:val="center"/>
              <w:rPr>
                <w:bCs/>
                <w:sz w:val="20"/>
                <w:szCs w:val="20"/>
              </w:rPr>
            </w:pPr>
            <w:r w:rsidRPr="00A6301A">
              <w:rPr>
                <w:bCs/>
                <w:iCs/>
                <w:sz w:val="20"/>
                <w:szCs w:val="20"/>
              </w:rPr>
              <w:lastRenderedPageBreak/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96C9E" w14:textId="756650B3" w:rsidR="003243D0" w:rsidRPr="00A6301A" w:rsidRDefault="002A0BCF" w:rsidP="0046491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UTM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88D83" w14:textId="77777777" w:rsidR="003243D0" w:rsidRPr="00A6301A" w:rsidRDefault="003243D0" w:rsidP="00464915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B9C98F" w14:textId="77777777" w:rsidR="003243D0" w:rsidRPr="00A6301A" w:rsidRDefault="003243D0" w:rsidP="00464915">
            <w:pPr>
              <w:jc w:val="center"/>
              <w:rPr>
                <w:bCs/>
                <w:sz w:val="20"/>
                <w:szCs w:val="20"/>
              </w:rPr>
            </w:pPr>
            <w:r w:rsidRPr="00A6301A">
              <w:rPr>
                <w:bCs/>
                <w:iCs/>
                <w:sz w:val="20"/>
                <w:szCs w:val="20"/>
              </w:rPr>
              <w:t>szt.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76642A" w14:textId="054D09DE" w:rsidR="003243D0" w:rsidRPr="00A6301A" w:rsidRDefault="003243D0" w:rsidP="00464915">
            <w:pPr>
              <w:jc w:val="center"/>
              <w:rPr>
                <w:bCs/>
                <w:sz w:val="20"/>
                <w:szCs w:val="20"/>
              </w:rPr>
            </w:pPr>
            <w:r w:rsidRPr="00A6301A"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ED8AC7" w14:textId="77777777" w:rsidR="003243D0" w:rsidRPr="00A6301A" w:rsidRDefault="003243D0" w:rsidP="00464915">
            <w:pPr>
              <w:snapToGrid w:val="0"/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F1E73B" w14:textId="77777777" w:rsidR="003243D0" w:rsidRPr="00A6301A" w:rsidRDefault="003243D0" w:rsidP="00464915">
            <w:pPr>
              <w:snapToGrid w:val="0"/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0B4B3" w14:textId="77777777" w:rsidR="003243D0" w:rsidRPr="00A6301A" w:rsidRDefault="003243D0" w:rsidP="00464915">
            <w:pPr>
              <w:snapToGrid w:val="0"/>
              <w:jc w:val="center"/>
              <w:rPr>
                <w:bCs/>
                <w:iCs/>
                <w:sz w:val="20"/>
                <w:szCs w:val="20"/>
              </w:rPr>
            </w:pPr>
          </w:p>
        </w:tc>
      </w:tr>
      <w:tr w:rsidR="002A0BCF" w:rsidRPr="002A0BCF" w14:paraId="3EFF7A3B" w14:textId="77777777" w:rsidTr="00A6301A">
        <w:trPr>
          <w:trHeight w:val="74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EC86F4" w14:textId="6A010BD0" w:rsidR="002A0BCF" w:rsidRPr="002A0BCF" w:rsidRDefault="002A0BCF" w:rsidP="00464915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2A0BCF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FF45F" w14:textId="77777777" w:rsidR="002A0BCF" w:rsidRPr="002A0BCF" w:rsidRDefault="002A0BCF" w:rsidP="002A0BCF">
            <w:pPr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2A0BCF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Rozbudowa oprogramowania antywirusowego o funkcję XDR</w:t>
            </w:r>
          </w:p>
          <w:p w14:paraId="78023792" w14:textId="77777777" w:rsidR="002A0BCF" w:rsidRPr="002A0BCF" w:rsidRDefault="002A0BCF" w:rsidP="0046491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AE2B0" w14:textId="77777777" w:rsidR="002A0BCF" w:rsidRPr="002A0BCF" w:rsidRDefault="002A0BCF" w:rsidP="00464915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773D27" w14:textId="77777777" w:rsidR="002A0BCF" w:rsidRPr="002A0BCF" w:rsidRDefault="002A0BCF" w:rsidP="00464915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71B206" w14:textId="77777777" w:rsidR="002A0BCF" w:rsidRPr="002A0BCF" w:rsidRDefault="002A0BCF" w:rsidP="00464915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C75423" w14:textId="77777777" w:rsidR="002A0BCF" w:rsidRPr="002A0BCF" w:rsidRDefault="002A0BCF" w:rsidP="00464915">
            <w:pPr>
              <w:snapToGrid w:val="0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F3B940" w14:textId="77777777" w:rsidR="002A0BCF" w:rsidRPr="002A0BCF" w:rsidRDefault="002A0BCF" w:rsidP="00464915">
            <w:pPr>
              <w:snapToGrid w:val="0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6B3E0" w14:textId="77777777" w:rsidR="002A0BCF" w:rsidRPr="002A0BCF" w:rsidRDefault="002A0BCF" w:rsidP="00464915">
            <w:pPr>
              <w:snapToGrid w:val="0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  <w:tr w:rsidR="002A0BCF" w:rsidRPr="002A0BCF" w14:paraId="341268A3" w14:textId="77777777" w:rsidTr="00A6301A">
        <w:trPr>
          <w:trHeight w:val="74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99A1ED" w14:textId="43553009" w:rsidR="002A0BCF" w:rsidRPr="002A0BCF" w:rsidRDefault="002A0BCF" w:rsidP="00464915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5E80C" w14:textId="158508DF" w:rsidR="002A0BCF" w:rsidRPr="002A0BCF" w:rsidRDefault="002A0BCF" w:rsidP="002A0BCF">
            <w:pPr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2A0BCF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Dostawa oprogramowania do zarządzania bezpieczeństwem IT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4043A" w14:textId="77777777" w:rsidR="002A0BCF" w:rsidRPr="002A0BCF" w:rsidRDefault="002A0BCF" w:rsidP="00464915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23062E" w14:textId="77777777" w:rsidR="002A0BCF" w:rsidRPr="002A0BCF" w:rsidRDefault="002A0BCF" w:rsidP="00464915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B0D5C6" w14:textId="77777777" w:rsidR="002A0BCF" w:rsidRPr="002A0BCF" w:rsidRDefault="002A0BCF" w:rsidP="00464915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05D636" w14:textId="77777777" w:rsidR="002A0BCF" w:rsidRPr="002A0BCF" w:rsidRDefault="002A0BCF" w:rsidP="00464915">
            <w:pPr>
              <w:snapToGrid w:val="0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F7A1D1" w14:textId="77777777" w:rsidR="002A0BCF" w:rsidRPr="002A0BCF" w:rsidRDefault="002A0BCF" w:rsidP="00464915">
            <w:pPr>
              <w:snapToGrid w:val="0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7C4B7" w14:textId="77777777" w:rsidR="002A0BCF" w:rsidRPr="002A0BCF" w:rsidRDefault="002A0BCF" w:rsidP="00464915">
            <w:pPr>
              <w:snapToGrid w:val="0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</w:tbl>
    <w:p w14:paraId="19E61857" w14:textId="77777777" w:rsidR="00180358" w:rsidRPr="003243D0" w:rsidRDefault="00180358" w:rsidP="00180358">
      <w:pPr>
        <w:jc w:val="both"/>
        <w:rPr>
          <w:b/>
        </w:rPr>
      </w:pPr>
    </w:p>
    <w:p w14:paraId="3BACEF05" w14:textId="77777777" w:rsidR="003243D0" w:rsidRPr="003243D0" w:rsidRDefault="003243D0" w:rsidP="00180358">
      <w:pPr>
        <w:jc w:val="both"/>
        <w:rPr>
          <w:b/>
        </w:rPr>
      </w:pPr>
    </w:p>
    <w:p w14:paraId="38EBB4AF" w14:textId="77777777" w:rsidR="00180358" w:rsidRPr="003243D0" w:rsidRDefault="00180358" w:rsidP="00180358">
      <w:pPr>
        <w:numPr>
          <w:ilvl w:val="0"/>
          <w:numId w:val="3"/>
        </w:numPr>
        <w:tabs>
          <w:tab w:val="clear" w:pos="0"/>
          <w:tab w:val="num" w:pos="720"/>
        </w:tabs>
        <w:jc w:val="both"/>
      </w:pPr>
      <w:r w:rsidRPr="003243D0">
        <w:rPr>
          <w:b/>
        </w:rPr>
        <w:t>Oświadczam, że zapoznałem się z przedmiotem zamówienia i nie wnoszę do niego zastrzeżeń</w:t>
      </w:r>
    </w:p>
    <w:p w14:paraId="457F7098" w14:textId="77777777" w:rsidR="00180358" w:rsidRPr="003243D0" w:rsidRDefault="00180358" w:rsidP="00180358">
      <w:pPr>
        <w:ind w:left="360"/>
        <w:jc w:val="both"/>
        <w:rPr>
          <w:b/>
        </w:rPr>
      </w:pPr>
    </w:p>
    <w:p w14:paraId="450F5AF3" w14:textId="77777777" w:rsidR="00180358" w:rsidRPr="003243D0" w:rsidRDefault="00180358" w:rsidP="00180358">
      <w:pPr>
        <w:numPr>
          <w:ilvl w:val="0"/>
          <w:numId w:val="3"/>
        </w:numPr>
        <w:tabs>
          <w:tab w:val="clear" w:pos="0"/>
          <w:tab w:val="num" w:pos="720"/>
        </w:tabs>
        <w:jc w:val="both"/>
      </w:pPr>
      <w:r w:rsidRPr="003243D0">
        <w:rPr>
          <w:b/>
        </w:rPr>
        <w:t>Oświadczam, że spełniam warunki określone przez zamawiającego</w:t>
      </w:r>
    </w:p>
    <w:p w14:paraId="7920ED0C" w14:textId="77777777" w:rsidR="00180358" w:rsidRPr="003243D0" w:rsidRDefault="00180358" w:rsidP="00180358">
      <w:pPr>
        <w:jc w:val="both"/>
        <w:rPr>
          <w:b/>
        </w:rPr>
      </w:pPr>
    </w:p>
    <w:p w14:paraId="7F32DE37" w14:textId="77777777" w:rsidR="00180358" w:rsidRPr="003243D0" w:rsidRDefault="00180358" w:rsidP="00180358">
      <w:pPr>
        <w:numPr>
          <w:ilvl w:val="0"/>
          <w:numId w:val="3"/>
        </w:numPr>
        <w:tabs>
          <w:tab w:val="clear" w:pos="0"/>
          <w:tab w:val="num" w:pos="720"/>
        </w:tabs>
        <w:jc w:val="both"/>
      </w:pPr>
      <w:r w:rsidRPr="003243D0">
        <w:rPr>
          <w:b/>
        </w:rPr>
        <w:t>Załączniki do niniejszej oferty stanowią:</w:t>
      </w:r>
    </w:p>
    <w:p w14:paraId="5D83E3BB" w14:textId="77777777" w:rsidR="00180358" w:rsidRPr="003243D0" w:rsidRDefault="00180358" w:rsidP="00180358">
      <w:pPr>
        <w:jc w:val="both"/>
        <w:rPr>
          <w:b/>
        </w:rPr>
      </w:pPr>
    </w:p>
    <w:p w14:paraId="27C47199" w14:textId="77777777" w:rsidR="00180358" w:rsidRPr="003243D0" w:rsidRDefault="00180358" w:rsidP="00180358">
      <w:pPr>
        <w:numPr>
          <w:ilvl w:val="1"/>
          <w:numId w:val="3"/>
        </w:numPr>
        <w:tabs>
          <w:tab w:val="clear" w:pos="0"/>
          <w:tab w:val="left" w:pos="720"/>
          <w:tab w:val="num" w:pos="1440"/>
        </w:tabs>
        <w:ind w:left="720"/>
        <w:jc w:val="both"/>
      </w:pPr>
      <w:r w:rsidRPr="003243D0">
        <w:t>oświadczenie o spełnieniu warunków udziału w postępowaniu</w:t>
      </w:r>
    </w:p>
    <w:p w14:paraId="3646CD4E" w14:textId="77777777" w:rsidR="00180358" w:rsidRPr="003243D0" w:rsidRDefault="00180358" w:rsidP="00180358">
      <w:pPr>
        <w:numPr>
          <w:ilvl w:val="1"/>
          <w:numId w:val="3"/>
        </w:numPr>
        <w:tabs>
          <w:tab w:val="clear" w:pos="0"/>
          <w:tab w:val="left" w:pos="720"/>
          <w:tab w:val="num" w:pos="1440"/>
        </w:tabs>
        <w:ind w:left="720"/>
        <w:jc w:val="both"/>
      </w:pPr>
      <w:r w:rsidRPr="003243D0">
        <w:t>oświadczenie o braku podstaw do wykluczenia</w:t>
      </w:r>
    </w:p>
    <w:p w14:paraId="553EF131" w14:textId="29E84E81" w:rsidR="00180358" w:rsidRPr="003243D0" w:rsidRDefault="00180358" w:rsidP="00180358">
      <w:pPr>
        <w:numPr>
          <w:ilvl w:val="1"/>
          <w:numId w:val="3"/>
        </w:numPr>
        <w:tabs>
          <w:tab w:val="clear" w:pos="0"/>
          <w:tab w:val="left" w:pos="720"/>
          <w:tab w:val="num" w:pos="1440"/>
        </w:tabs>
        <w:ind w:left="720"/>
        <w:jc w:val="both"/>
      </w:pPr>
      <w:r w:rsidRPr="003243D0">
        <w:t>specyfikacja techniczna oferowanego sprzęt</w:t>
      </w:r>
      <w:r w:rsidR="00321C52">
        <w:t>u i oprogramowania – Załącznik Nr1 do Formularza ofertowego</w:t>
      </w:r>
    </w:p>
    <w:p w14:paraId="6AB7C60E" w14:textId="6771F606" w:rsidR="00180358" w:rsidRPr="003243D0" w:rsidRDefault="00180358" w:rsidP="00180358">
      <w:pPr>
        <w:numPr>
          <w:ilvl w:val="1"/>
          <w:numId w:val="3"/>
        </w:numPr>
        <w:tabs>
          <w:tab w:val="clear" w:pos="0"/>
          <w:tab w:val="left" w:pos="720"/>
          <w:tab w:val="num" w:pos="1440"/>
        </w:tabs>
        <w:ind w:left="720"/>
        <w:jc w:val="both"/>
      </w:pPr>
      <w:r w:rsidRPr="003243D0">
        <w:t xml:space="preserve">wydruki potwierdzające osiągniecie wyników w testach na stronach </w:t>
      </w:r>
      <w:r w:rsidRPr="003243D0">
        <w:rPr>
          <w:bCs/>
          <w:color w:val="000000"/>
          <w:lang w:eastAsia="en-US"/>
        </w:rPr>
        <w:t>Passmark CPU Mark</w:t>
      </w:r>
    </w:p>
    <w:p w14:paraId="2735FE73" w14:textId="77777777" w:rsidR="00180358" w:rsidRPr="003243D0" w:rsidRDefault="00180358" w:rsidP="00180358">
      <w:pPr>
        <w:numPr>
          <w:ilvl w:val="1"/>
          <w:numId w:val="3"/>
        </w:numPr>
        <w:tabs>
          <w:tab w:val="clear" w:pos="0"/>
          <w:tab w:val="left" w:pos="720"/>
          <w:tab w:val="num" w:pos="1440"/>
        </w:tabs>
        <w:ind w:left="720"/>
        <w:jc w:val="both"/>
      </w:pPr>
      <w:r w:rsidRPr="003243D0">
        <w:t>……………………………………………………….</w:t>
      </w:r>
    </w:p>
    <w:p w14:paraId="5D6F42D0" w14:textId="77777777" w:rsidR="00180358" w:rsidRPr="003243D0" w:rsidRDefault="00180358" w:rsidP="00180358">
      <w:pPr>
        <w:tabs>
          <w:tab w:val="left" w:pos="720"/>
        </w:tabs>
        <w:ind w:left="1800"/>
        <w:jc w:val="both"/>
        <w:rPr>
          <w:b/>
        </w:rPr>
      </w:pPr>
    </w:p>
    <w:p w14:paraId="106318E1" w14:textId="77777777" w:rsidR="00180358" w:rsidRPr="003243D0" w:rsidRDefault="00180358" w:rsidP="00180358">
      <w:pPr>
        <w:jc w:val="both"/>
        <w:rPr>
          <w:b/>
        </w:rPr>
      </w:pPr>
    </w:p>
    <w:p w14:paraId="44BE381E" w14:textId="77777777" w:rsidR="00180358" w:rsidRPr="003243D0" w:rsidRDefault="00180358" w:rsidP="00180358">
      <w:pPr>
        <w:jc w:val="both"/>
        <w:rPr>
          <w:b/>
        </w:rPr>
      </w:pPr>
    </w:p>
    <w:p w14:paraId="507BC292" w14:textId="77777777" w:rsidR="00180358" w:rsidRPr="003243D0" w:rsidRDefault="00180358" w:rsidP="00180358">
      <w:pPr>
        <w:ind w:left="4680"/>
        <w:jc w:val="center"/>
      </w:pPr>
      <w:r w:rsidRPr="003243D0">
        <w:rPr>
          <w:b/>
        </w:rPr>
        <w:t>………………………………………..</w:t>
      </w:r>
    </w:p>
    <w:p w14:paraId="36E4358E" w14:textId="77777777" w:rsidR="00180358" w:rsidRPr="003243D0" w:rsidRDefault="00180358" w:rsidP="00180358">
      <w:pPr>
        <w:ind w:left="4680"/>
        <w:jc w:val="center"/>
      </w:pPr>
      <w:r w:rsidRPr="003243D0">
        <w:t>(podpis osoby uprawnionej)</w:t>
      </w:r>
    </w:p>
    <w:p w14:paraId="5534CF80" w14:textId="77777777" w:rsidR="00CE4016" w:rsidRPr="003243D0" w:rsidRDefault="00CE4016" w:rsidP="00180358"/>
    <w:sectPr w:rsidR="00CE4016" w:rsidRPr="003243D0" w:rsidSect="00A630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3A679" w14:textId="77777777" w:rsidR="00175477" w:rsidRDefault="00175477" w:rsidP="00782A5C">
      <w:r>
        <w:separator/>
      </w:r>
    </w:p>
  </w:endnote>
  <w:endnote w:type="continuationSeparator" w:id="0">
    <w:p w14:paraId="27DD74DE" w14:textId="77777777" w:rsidR="00175477" w:rsidRDefault="00175477" w:rsidP="00782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9A58F" w14:textId="77777777" w:rsidR="00175477" w:rsidRDefault="00175477" w:rsidP="00782A5C">
      <w:r>
        <w:separator/>
      </w:r>
    </w:p>
  </w:footnote>
  <w:footnote w:type="continuationSeparator" w:id="0">
    <w:p w14:paraId="6740EF92" w14:textId="77777777" w:rsidR="00175477" w:rsidRDefault="00175477" w:rsidP="00782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5C1E7" w14:textId="61DC61C5" w:rsidR="00782A5C" w:rsidRDefault="00782A5C" w:rsidP="00E1054C">
    <w:pPr>
      <w:pStyle w:val="Nagwek"/>
      <w:jc w:val="center"/>
    </w:pPr>
    <w:r>
      <w:rPr>
        <w:noProof/>
      </w:rPr>
      <w:drawing>
        <wp:inline distT="0" distB="0" distL="0" distR="0" wp14:anchorId="4C03AB0C" wp14:editId="6362D6EE">
          <wp:extent cx="5760720" cy="544195"/>
          <wp:effectExtent l="0" t="0" r="0" b="8255"/>
          <wp:docPr id="756837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116" r="-11" b="-116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419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4AC8CE4" w14:textId="77777777" w:rsidR="00782A5C" w:rsidRDefault="00782A5C" w:rsidP="00782A5C">
    <w:pPr>
      <w:pStyle w:val="Nagwek"/>
    </w:pPr>
  </w:p>
  <w:p w14:paraId="3AA5D5BA" w14:textId="77777777" w:rsidR="00782A5C" w:rsidRDefault="00782A5C" w:rsidP="00782A5C">
    <w:pPr>
      <w:jc w:val="center"/>
    </w:pPr>
    <w:r>
      <w:t xml:space="preserve">Dotyczy umowy o powierzenie grantu nr </w:t>
    </w:r>
  </w:p>
  <w:p w14:paraId="45731AF6" w14:textId="77777777" w:rsidR="002A0BCF" w:rsidRDefault="002A0BCF" w:rsidP="002A0BCF">
    <w:pPr>
      <w:jc w:val="center"/>
    </w:pPr>
    <w:r>
      <w:t>FERC.02.02-CS.01-001/23/0769/ FERC.02.02-CS.01-001/23/2024</w:t>
    </w:r>
  </w:p>
  <w:p w14:paraId="4B92E7FC" w14:textId="77777777" w:rsidR="0044636B" w:rsidRDefault="0044636B">
    <w:pPr>
      <w:pStyle w:val="Nagwek"/>
    </w:pPr>
  </w:p>
  <w:p w14:paraId="6BDD38F1" w14:textId="77777777" w:rsidR="00021190" w:rsidRPr="00021190" w:rsidRDefault="00021190" w:rsidP="00021190">
    <w:pPr>
      <w:pStyle w:val="Nagwek"/>
    </w:pPr>
    <w:r w:rsidRPr="00021190">
      <w:t>GT.271.5.2026/1</w:t>
    </w:r>
  </w:p>
  <w:p w14:paraId="1AB68775" w14:textId="4129638F" w:rsidR="0044636B" w:rsidRDefault="0044636B" w:rsidP="000211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6256FA88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4375AA3"/>
    <w:multiLevelType w:val="hybridMultilevel"/>
    <w:tmpl w:val="D7940960"/>
    <w:name w:val="WW8Num122"/>
    <w:lvl w:ilvl="0" w:tplc="00000001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4B2FE3"/>
    <w:multiLevelType w:val="hybridMultilevel"/>
    <w:tmpl w:val="9B466D0C"/>
    <w:name w:val="WW8Num12"/>
    <w:lvl w:ilvl="0" w:tplc="00000001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0B6945"/>
    <w:multiLevelType w:val="hybridMultilevel"/>
    <w:tmpl w:val="B51C64BE"/>
    <w:name w:val="WW8Num1222"/>
    <w:lvl w:ilvl="0" w:tplc="00000001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51D7"/>
    <w:multiLevelType w:val="hybridMultilevel"/>
    <w:tmpl w:val="F18075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6C279D"/>
    <w:multiLevelType w:val="hybridMultilevel"/>
    <w:tmpl w:val="799242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277260"/>
    <w:multiLevelType w:val="hybridMultilevel"/>
    <w:tmpl w:val="489263A0"/>
    <w:lvl w:ilvl="0" w:tplc="B628C1B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07701D"/>
    <w:multiLevelType w:val="multilevel"/>
    <w:tmpl w:val="6256FA8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3" w15:restartNumberingAfterBreak="0">
    <w:nsid w:val="742C0EC3"/>
    <w:multiLevelType w:val="hybridMultilevel"/>
    <w:tmpl w:val="10D28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8410873">
    <w:abstractNumId w:val="13"/>
  </w:num>
  <w:num w:numId="2" w16cid:durableId="1925263290">
    <w:abstractNumId w:val="0"/>
  </w:num>
  <w:num w:numId="3" w16cid:durableId="949094758">
    <w:abstractNumId w:val="1"/>
  </w:num>
  <w:num w:numId="4" w16cid:durableId="1105272422">
    <w:abstractNumId w:val="2"/>
  </w:num>
  <w:num w:numId="5" w16cid:durableId="1728213968">
    <w:abstractNumId w:val="3"/>
  </w:num>
  <w:num w:numId="6" w16cid:durableId="1127237331">
    <w:abstractNumId w:val="11"/>
  </w:num>
  <w:num w:numId="7" w16cid:durableId="275523558">
    <w:abstractNumId w:val="10"/>
  </w:num>
  <w:num w:numId="8" w16cid:durableId="1365904444">
    <w:abstractNumId w:val="9"/>
  </w:num>
  <w:num w:numId="9" w16cid:durableId="1854496811">
    <w:abstractNumId w:val="4"/>
  </w:num>
  <w:num w:numId="10" w16cid:durableId="274797575">
    <w:abstractNumId w:val="5"/>
  </w:num>
  <w:num w:numId="11" w16cid:durableId="1559513779">
    <w:abstractNumId w:val="7"/>
  </w:num>
  <w:num w:numId="12" w16cid:durableId="281156072">
    <w:abstractNumId w:val="6"/>
  </w:num>
  <w:num w:numId="13" w16cid:durableId="2024355549">
    <w:abstractNumId w:val="8"/>
  </w:num>
  <w:num w:numId="14" w16cid:durableId="178245715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9D0"/>
    <w:rsid w:val="00021190"/>
    <w:rsid w:val="00047FED"/>
    <w:rsid w:val="00071221"/>
    <w:rsid w:val="000732F4"/>
    <w:rsid w:val="000B23E1"/>
    <w:rsid w:val="000B5C23"/>
    <w:rsid w:val="00135089"/>
    <w:rsid w:val="00143FC1"/>
    <w:rsid w:val="00175477"/>
    <w:rsid w:val="00180358"/>
    <w:rsid w:val="00182B05"/>
    <w:rsid w:val="00190931"/>
    <w:rsid w:val="0020106F"/>
    <w:rsid w:val="0020269D"/>
    <w:rsid w:val="002275C2"/>
    <w:rsid w:val="00243A6C"/>
    <w:rsid w:val="002A0BCF"/>
    <w:rsid w:val="002D1D54"/>
    <w:rsid w:val="002E4003"/>
    <w:rsid w:val="00321C52"/>
    <w:rsid w:val="003243D0"/>
    <w:rsid w:val="0044636B"/>
    <w:rsid w:val="00456AE1"/>
    <w:rsid w:val="0047375B"/>
    <w:rsid w:val="00476F26"/>
    <w:rsid w:val="004A17E0"/>
    <w:rsid w:val="004A7D7D"/>
    <w:rsid w:val="004B46B3"/>
    <w:rsid w:val="0059362E"/>
    <w:rsid w:val="005A1463"/>
    <w:rsid w:val="005A47C3"/>
    <w:rsid w:val="005B3129"/>
    <w:rsid w:val="005D555B"/>
    <w:rsid w:val="005E6847"/>
    <w:rsid w:val="00651FBC"/>
    <w:rsid w:val="006628C8"/>
    <w:rsid w:val="00687161"/>
    <w:rsid w:val="006A20F8"/>
    <w:rsid w:val="006B2F20"/>
    <w:rsid w:val="00727ADF"/>
    <w:rsid w:val="00782A5C"/>
    <w:rsid w:val="007C3B20"/>
    <w:rsid w:val="00827239"/>
    <w:rsid w:val="00883250"/>
    <w:rsid w:val="00A12285"/>
    <w:rsid w:val="00A6109D"/>
    <w:rsid w:val="00A6301A"/>
    <w:rsid w:val="00AC42D3"/>
    <w:rsid w:val="00B646D2"/>
    <w:rsid w:val="00B67D04"/>
    <w:rsid w:val="00B84A6B"/>
    <w:rsid w:val="00BA3625"/>
    <w:rsid w:val="00C06B9C"/>
    <w:rsid w:val="00C5484A"/>
    <w:rsid w:val="00C55D21"/>
    <w:rsid w:val="00CE4016"/>
    <w:rsid w:val="00D86835"/>
    <w:rsid w:val="00DC41DE"/>
    <w:rsid w:val="00DD69D0"/>
    <w:rsid w:val="00E1054C"/>
    <w:rsid w:val="00E24BE2"/>
    <w:rsid w:val="00E91B09"/>
    <w:rsid w:val="00EC6C4D"/>
    <w:rsid w:val="00EE7F77"/>
    <w:rsid w:val="00F46AFB"/>
    <w:rsid w:val="00F47933"/>
    <w:rsid w:val="00F62E9B"/>
    <w:rsid w:val="00F65A23"/>
    <w:rsid w:val="00FA1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16CBCF"/>
  <w15:chartTrackingRefBased/>
  <w15:docId w15:val="{7002645A-C975-49E0-BE56-F947CE0A8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01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69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69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69D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69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69D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69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69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69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69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69D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69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69D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69D0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69D0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69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69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69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69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69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69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69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69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69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69D0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DD69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69D0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69D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69D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69D0"/>
    <w:rPr>
      <w:b/>
      <w:bCs/>
      <w:smallCaps/>
      <w:color w:val="2E74B5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82A5C"/>
    <w:pPr>
      <w:spacing w:before="100" w:beforeAutospacing="1" w:after="100" w:afterAutospacing="1"/>
    </w:pPr>
    <w:rPr>
      <w:lang w:eastAsia="pl-PL"/>
    </w:rPr>
  </w:style>
  <w:style w:type="paragraph" w:styleId="Nagwek">
    <w:name w:val="header"/>
    <w:basedOn w:val="Normalny"/>
    <w:link w:val="NagwekZnak"/>
    <w:unhideWhenUsed/>
    <w:rsid w:val="00782A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82A5C"/>
  </w:style>
  <w:style w:type="paragraph" w:styleId="Stopka">
    <w:name w:val="footer"/>
    <w:basedOn w:val="Normalny"/>
    <w:link w:val="StopkaZnak"/>
    <w:uiPriority w:val="99"/>
    <w:unhideWhenUsed/>
    <w:rsid w:val="00782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2A5C"/>
  </w:style>
  <w:style w:type="character" w:styleId="Hipercze">
    <w:name w:val="Hyperlink"/>
    <w:rsid w:val="00CE4016"/>
    <w:rPr>
      <w:color w:val="0000FF"/>
      <w:u w:val="single"/>
    </w:rPr>
  </w:style>
  <w:style w:type="paragraph" w:customStyle="1" w:styleId="Default">
    <w:name w:val="Default"/>
    <w:rsid w:val="002275C2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47C3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rsid w:val="0047375B"/>
    <w:pPr>
      <w:widowControl w:val="0"/>
      <w:ind w:left="720"/>
    </w:pPr>
    <w:rPr>
      <w:rFonts w:eastAsia="Lucida Sans Unicode" w:cs="Mangal"/>
      <w:color w:val="00000A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282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Wójt</cp:lastModifiedBy>
  <cp:revision>24</cp:revision>
  <dcterms:created xsi:type="dcterms:W3CDTF">2025-10-29T13:17:00Z</dcterms:created>
  <dcterms:modified xsi:type="dcterms:W3CDTF">2026-04-21T03:04:00Z</dcterms:modified>
</cp:coreProperties>
</file>